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35192DF1"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6037C3">
        <w:rPr>
          <w:rFonts w:ascii="Trebuchet MS" w:hAnsi="Trebuchet MS"/>
          <w:b/>
          <w:bCs/>
          <w:sz w:val="22"/>
          <w:szCs w:val="22"/>
          <w:lang w:eastAsia="en-US"/>
        </w:rPr>
        <w:t xml:space="preserve">KŪDIKIŲ </w:t>
      </w:r>
      <w:r w:rsidR="00DC48AA">
        <w:rPr>
          <w:rFonts w:ascii="Trebuchet MS" w:hAnsi="Trebuchet MS"/>
          <w:b/>
          <w:bCs/>
          <w:sz w:val="22"/>
          <w:szCs w:val="22"/>
          <w:lang w:eastAsia="en-US"/>
        </w:rPr>
        <w:t>VYSTYMO STALŲ</w:t>
      </w:r>
      <w:r w:rsidRPr="00A6707D">
        <w:rPr>
          <w:rFonts w:ascii="Trebuchet MS" w:hAnsi="Trebuchet MS"/>
          <w:b/>
          <w:bCs/>
          <w:sz w:val="22"/>
          <w:szCs w:val="22"/>
          <w:lang w:eastAsia="en-US"/>
        </w:rPr>
        <w:t xml:space="preserve"> 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00AF1844" w:rsidRPr="002C485B">
        <w:rPr>
          <w:rFonts w:ascii="Trebuchet MS" w:hAnsi="Trebuchet MS" w:cs="Times New Roman"/>
          <w:b/>
          <w:bCs/>
          <w:sz w:val="22"/>
          <w:szCs w:val="22"/>
        </w:rPr>
        <w:t>, KURIŲ PAJĖGUMAIS TIEKĖJAS REMIASI, KAD ATITIKTŲ PERKANČIOSIOS ORGANIZACIJOS KELIAMUS KVALIFIKACIJOS REIKALAVIMUS (JEIGU TOKIE REIKALAVIMAI KELIAMI)</w:t>
      </w:r>
      <w:r w:rsidR="007C0612" w:rsidRPr="002C485B">
        <w:rPr>
          <w:rFonts w:ascii="Trebuchet MS" w:hAnsi="Trebuchet MS" w:cs="Times New Roman"/>
          <w:b/>
          <w:bCs/>
          <w:sz w:val="22"/>
          <w:szCs w:val="22"/>
        </w:rPr>
        <w:t xml:space="preserve"> (</w:t>
      </w:r>
      <w:r w:rsidR="007C0612" w:rsidRPr="002C485B">
        <w:rPr>
          <w:rFonts w:ascii="Trebuchet MS" w:hAnsi="Trebuchet MS" w:cs="Times New Roman"/>
          <w:b/>
          <w:bCs/>
          <w:i/>
          <w:iCs/>
          <w:sz w:val="22"/>
          <w:szCs w:val="22"/>
        </w:rPr>
        <w:t>nurodomi ir kvazisubtiekėjai – fiziniai asmenys, kuriuos ketinama įdarbinti pirkimo laimėjimo atveju)</w:t>
      </w:r>
    </w:p>
    <w:p w14:paraId="643034F3" w14:textId="2E37EA80" w:rsidR="00C23DFD" w:rsidRPr="002C485B" w:rsidRDefault="00C23DFD" w:rsidP="00200F5D">
      <w:pPr>
        <w:pStyle w:val="ListParagraph"/>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0AA82A8C"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EEAF6" w:themeFill="accent5" w:themeFillTint="33"/>
          </w:tcPr>
          <w:p w14:paraId="2D81D2DF" w14:textId="345A48F5"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EEAF6" w:themeFill="accent5" w:themeFillTint="33"/>
          </w:tcPr>
          <w:p w14:paraId="7CEFA5BC" w14:textId="628F8EF1" w:rsidR="003F139A"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DF1980">
      <w:pPr>
        <w:pStyle w:val="ListParagraph"/>
        <w:numPr>
          <w:ilvl w:val="0"/>
          <w:numId w:val="9"/>
        </w:numPr>
        <w:tabs>
          <w:tab w:val="left" w:pos="567"/>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7334CFC3" w:rsidR="000608EF"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D8E6E3B" w14:textId="77777777" w:rsidR="008C00D2" w:rsidRPr="002C485B" w:rsidRDefault="008C00D2" w:rsidP="00E56BA8">
      <w:pPr>
        <w:spacing w:after="0" w:line="240" w:lineRule="auto"/>
        <w:rPr>
          <w:rFonts w:ascii="Trebuchet MS" w:hAnsi="Trebuchet MS" w:cs="Times New Roman"/>
          <w:sz w:val="22"/>
          <w:szCs w:val="22"/>
        </w:rPr>
      </w:pPr>
    </w:p>
    <w:p w14:paraId="75CAAA43" w14:textId="6D1E0137" w:rsidR="000608EF" w:rsidRPr="002F1843"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733C74BC" w14:textId="01CC96D0"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1726163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768DDB5F" w14:textId="72ADCA97" w:rsidR="00C04FFE" w:rsidRPr="002C485B" w:rsidRDefault="00C04FFE" w:rsidP="000D0272">
      <w:pPr>
        <w:pStyle w:val="ListParagraph"/>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išreikšt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os</w:t>
      </w:r>
      <w:r w:rsidRPr="002C485B">
        <w:rPr>
          <w:rFonts w:ascii="Trebuchet MS" w:hAnsi="Trebuchet MS" w:cs="Times New Roman"/>
          <w:color w:val="000000"/>
          <w:sz w:val="22"/>
          <w:szCs w:val="22"/>
        </w:rPr>
        <w:t xml:space="preserve"> žodžiais, teisinga laikoma </w:t>
      </w:r>
      <w:r w:rsidR="009C621B"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žodžiais.</w:t>
      </w:r>
    </w:p>
    <w:p w14:paraId="4F0742C3" w14:textId="52D90C7C" w:rsidR="00185997" w:rsidRPr="00802AE8" w:rsidRDefault="005C006A" w:rsidP="000D0272">
      <w:pPr>
        <w:pStyle w:val="ListParagraph"/>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4F9289FA" w:rsidR="00867DDC" w:rsidRPr="000D0272" w:rsidRDefault="00590788"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Eil.</w:t>
            </w:r>
            <w:r w:rsidR="00C25301">
              <w:rPr>
                <w:rFonts w:ascii="Trebuchet MS" w:eastAsia="SimSun" w:hAnsi="Trebuchet MS" w:cs="Trebuchet MS"/>
                <w:b/>
                <w:bCs/>
                <w:kern w:val="1"/>
                <w:sz w:val="22"/>
                <w:szCs w:val="22"/>
                <w:lang w:eastAsia="zh-CN" w:bidi="hi-IN"/>
              </w:rPr>
              <w:t xml:space="preserve">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6350001F"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b/>
                <w:bCs/>
                <w:kern w:val="1"/>
                <w:sz w:val="22"/>
                <w:szCs w:val="22"/>
                <w:lang w:eastAsia="zh-CN" w:bidi="hi-IN"/>
              </w:rPr>
              <w:t>Pavadinimas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7F947D13"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D24E28">
              <w:rPr>
                <w:rFonts w:ascii="Trebuchet MS" w:eastAsia="SimSun" w:hAnsi="Trebuchet MS" w:cs="Trebuchet MS"/>
                <w:b/>
                <w:bCs/>
                <w:kern w:val="1"/>
                <w:sz w:val="22"/>
                <w:szCs w:val="22"/>
                <w:lang w:eastAsia="zh-CN" w:bidi="hi-IN"/>
              </w:rPr>
              <w:t xml:space="preserve"> 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772285E" w:rsidR="00867DDC" w:rsidRPr="000D0272" w:rsidRDefault="00903CA1"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1</w:t>
            </w:r>
            <w:r w:rsidR="00D24E28">
              <w:rPr>
                <w:rFonts w:ascii="Trebuchet MS" w:eastAsia="SimSun" w:hAnsi="Trebuchet MS" w:cs="Trebuchet MS"/>
                <w:b/>
                <w:bCs/>
                <w:kern w:val="1"/>
                <w:sz w:val="22"/>
                <w:szCs w:val="22"/>
                <w:lang w:eastAsia="zh-CN" w:bidi="hi-IN"/>
              </w:rPr>
              <w:t xml:space="preserve"> vnt.</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6A6AD0D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Arial"/>
                <w:b/>
                <w:kern w:val="1"/>
                <w:sz w:val="22"/>
                <w:szCs w:val="22"/>
                <w:lang w:eastAsia="zh-CN" w:bidi="hi-IN"/>
              </w:rPr>
              <w:t>Suma Eur be PVM</w:t>
            </w:r>
          </w:p>
        </w:tc>
      </w:tr>
      <w:tr w:rsidR="000D0272" w:rsidRPr="000D0272" w14:paraId="304348B5" w14:textId="77777777" w:rsidTr="000D0272">
        <w:tc>
          <w:tcPr>
            <w:tcW w:w="1134" w:type="dxa"/>
            <w:tcBorders>
              <w:left w:val="single" w:sz="1" w:space="0" w:color="000000"/>
              <w:bottom w:val="single" w:sz="1" w:space="0" w:color="000000"/>
            </w:tcBorders>
            <w:shd w:val="clear" w:color="auto" w:fill="auto"/>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shd w:val="clear" w:color="auto" w:fill="auto"/>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shd w:val="clear" w:color="auto" w:fill="auto"/>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shd w:val="clear" w:color="auto" w:fill="auto"/>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shd w:val="clear" w:color="auto" w:fill="auto"/>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6C2CBB" w:rsidRPr="000D0272" w14:paraId="045CF808" w14:textId="77777777" w:rsidTr="00F96632">
        <w:tc>
          <w:tcPr>
            <w:tcW w:w="1134" w:type="dxa"/>
            <w:tcBorders>
              <w:left w:val="single" w:sz="1" w:space="0" w:color="000000"/>
              <w:bottom w:val="single" w:sz="1" w:space="0" w:color="000000"/>
            </w:tcBorders>
            <w:shd w:val="clear" w:color="auto" w:fill="auto"/>
            <w:vAlign w:val="center"/>
          </w:tcPr>
          <w:p w14:paraId="20491156" w14:textId="573486E6" w:rsidR="006C2CBB" w:rsidRPr="000D0272" w:rsidRDefault="006C2CBB" w:rsidP="006C2CBB">
            <w:pPr>
              <w:pStyle w:val="ListParagraph"/>
              <w:ind w:left="0"/>
              <w:jc w:val="center"/>
              <w:rPr>
                <w:rFonts w:ascii="Trebuchet MS" w:hAnsi="Trebuchet MS" w:cs="Times New Roman"/>
                <w:iCs/>
                <w:sz w:val="22"/>
                <w:szCs w:val="22"/>
              </w:rPr>
            </w:pPr>
            <w:r w:rsidRPr="000D0272">
              <w:rPr>
                <w:rFonts w:ascii="Trebuchet MS" w:eastAsia="SimSun" w:hAnsi="Trebuchet MS" w:cs="Trebuchet MS"/>
                <w:kern w:val="1"/>
                <w:sz w:val="22"/>
                <w:szCs w:val="22"/>
                <w:lang w:eastAsia="zh-CN" w:bidi="hi-IN"/>
              </w:rPr>
              <w:t>1</w:t>
            </w:r>
            <w:r w:rsidR="00161B11">
              <w:rPr>
                <w:rFonts w:ascii="Trebuchet MS" w:eastAsia="SimSun" w:hAnsi="Trebuchet MS" w:cs="Trebuchet MS"/>
                <w:kern w:val="1"/>
                <w:sz w:val="22"/>
                <w:szCs w:val="22"/>
                <w:lang w:eastAsia="zh-CN" w:bidi="hi-IN"/>
              </w:rPr>
              <w:t>.</w:t>
            </w:r>
          </w:p>
        </w:tc>
        <w:tc>
          <w:tcPr>
            <w:tcW w:w="5812" w:type="dxa"/>
            <w:tcBorders>
              <w:left w:val="single" w:sz="1" w:space="0" w:color="000000"/>
              <w:bottom w:val="single" w:sz="1" w:space="0" w:color="000000"/>
            </w:tcBorders>
            <w:shd w:val="clear" w:color="auto" w:fill="auto"/>
          </w:tcPr>
          <w:p w14:paraId="4EFAC20D" w14:textId="77777777" w:rsidR="00883008" w:rsidRDefault="00590788" w:rsidP="006C2CBB">
            <w:pPr>
              <w:suppressAutoHyphens/>
              <w:snapToGrid w:val="0"/>
              <w:rPr>
                <w:rFonts w:ascii="Trebuchet MS" w:eastAsia="Times New Roman" w:hAnsi="Trebuchet MS" w:cs="Times New Roman"/>
                <w:sz w:val="22"/>
                <w:szCs w:val="22"/>
              </w:rPr>
            </w:pPr>
            <w:r w:rsidRPr="00590788">
              <w:rPr>
                <w:rFonts w:ascii="Trebuchet MS" w:eastAsia="Times New Roman" w:hAnsi="Trebuchet MS" w:cs="Times New Roman"/>
                <w:sz w:val="22"/>
                <w:szCs w:val="22"/>
              </w:rPr>
              <w:t xml:space="preserve">Kūdikių vystymo stalas su spintele </w:t>
            </w:r>
          </w:p>
          <w:p w14:paraId="2E2AD1F5" w14:textId="641D3157" w:rsidR="006C2CBB" w:rsidRPr="000D0272" w:rsidRDefault="006C2CBB" w:rsidP="006C2CBB">
            <w:pPr>
              <w:suppressAutoHyphens/>
              <w:snapToGrid w:val="0"/>
              <w:rPr>
                <w:rFonts w:ascii="Trebuchet MS" w:hAnsi="Trebuchet MS" w:cs="Times New Roman"/>
                <w:iCs/>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shd w:val="clear" w:color="auto" w:fill="auto"/>
            <w:vAlign w:val="center"/>
          </w:tcPr>
          <w:p w14:paraId="3BC562F2" w14:textId="42A5F8A8" w:rsidR="006C2CBB" w:rsidRPr="000D0272" w:rsidRDefault="006C2CBB" w:rsidP="006C2CBB">
            <w:pPr>
              <w:pStyle w:val="ListParagraph"/>
              <w:ind w:left="0"/>
              <w:jc w:val="center"/>
              <w:rPr>
                <w:rFonts w:ascii="Trebuchet MS" w:hAnsi="Trebuchet MS" w:cs="Times New Roman"/>
                <w:iCs/>
                <w:sz w:val="22"/>
                <w:szCs w:val="22"/>
              </w:rPr>
            </w:pPr>
            <w:r>
              <w:rPr>
                <w:rFonts w:ascii="Trebuchet MS" w:hAnsi="Trebuchet MS" w:cs="Times New Roman"/>
                <w:iCs/>
                <w:sz w:val="22"/>
                <w:szCs w:val="22"/>
              </w:rPr>
              <w:t>1</w:t>
            </w:r>
            <w:r w:rsidR="00590788">
              <w:rPr>
                <w:rFonts w:ascii="Trebuchet MS" w:hAnsi="Trebuchet MS" w:cs="Times New Roman"/>
                <w:iCs/>
                <w:sz w:val="22"/>
                <w:szCs w:val="22"/>
              </w:rPr>
              <w:t>5</w:t>
            </w:r>
          </w:p>
        </w:tc>
        <w:tc>
          <w:tcPr>
            <w:tcW w:w="2127" w:type="dxa"/>
            <w:tcBorders>
              <w:left w:val="single" w:sz="1" w:space="0" w:color="000000"/>
              <w:bottom w:val="single" w:sz="1" w:space="0" w:color="000000"/>
            </w:tcBorders>
            <w:shd w:val="clear" w:color="auto" w:fill="auto"/>
            <w:vAlign w:val="center"/>
          </w:tcPr>
          <w:p w14:paraId="1E71A792" w14:textId="77777777" w:rsidR="006C2CBB" w:rsidRPr="000D0272" w:rsidRDefault="006C2CB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shd w:val="clear" w:color="auto" w:fill="auto"/>
            <w:vAlign w:val="center"/>
          </w:tcPr>
          <w:p w14:paraId="093654B9" w14:textId="77777777" w:rsidR="006C2CBB" w:rsidRPr="000D0272" w:rsidRDefault="006C2CBB" w:rsidP="00F96632">
            <w:pPr>
              <w:pStyle w:val="ListParagraph"/>
              <w:ind w:left="0"/>
              <w:jc w:val="center"/>
              <w:rPr>
                <w:rFonts w:ascii="Trebuchet MS" w:hAnsi="Trebuchet MS" w:cs="Times New Roman"/>
                <w:iCs/>
                <w:sz w:val="22"/>
                <w:szCs w:val="22"/>
              </w:rPr>
            </w:pPr>
          </w:p>
        </w:tc>
      </w:tr>
      <w:tr w:rsidR="00E120A5" w:rsidRPr="000D0272" w14:paraId="649D0473" w14:textId="77777777" w:rsidTr="000D0272">
        <w:tc>
          <w:tcPr>
            <w:tcW w:w="11766" w:type="dxa"/>
            <w:gridSpan w:val="4"/>
            <w:vAlign w:val="center"/>
          </w:tcPr>
          <w:p w14:paraId="25BE32FE" w14:textId="4B268E1F" w:rsidR="00E120A5" w:rsidRPr="000D0272" w:rsidRDefault="00E120A5" w:rsidP="00E120A5">
            <w:pPr>
              <w:pStyle w:val="ListParagraph"/>
              <w:ind w:left="0"/>
              <w:jc w:val="right"/>
              <w:rPr>
                <w:rFonts w:ascii="Trebuchet MS" w:hAnsi="Trebuchet MS" w:cs="Times New Roman"/>
                <w:iCs/>
                <w:sz w:val="22"/>
                <w:szCs w:val="22"/>
              </w:rPr>
            </w:pPr>
            <w:r w:rsidRPr="000D0272">
              <w:rPr>
                <w:rFonts w:ascii="Trebuchet MS" w:eastAsia="SimSun" w:hAnsi="Trebuchet MS" w:cs="Trebuchet MS"/>
                <w:b/>
                <w:kern w:val="2"/>
                <w:sz w:val="22"/>
                <w:szCs w:val="22"/>
                <w:lang w:eastAsia="zh-CN" w:bidi="hi-IN"/>
              </w:rPr>
              <w:t>Bendra pasiūlymo suma be PVM:</w:t>
            </w:r>
          </w:p>
        </w:tc>
        <w:tc>
          <w:tcPr>
            <w:tcW w:w="2263" w:type="dxa"/>
          </w:tcPr>
          <w:p w14:paraId="0CB7073A" w14:textId="77777777" w:rsidR="00E120A5" w:rsidRPr="000D0272" w:rsidRDefault="00E120A5" w:rsidP="00D80649">
            <w:pPr>
              <w:pStyle w:val="ListParagraph"/>
              <w:ind w:left="0"/>
              <w:jc w:val="center"/>
              <w:rPr>
                <w:rFonts w:ascii="Trebuchet MS" w:hAnsi="Trebuchet MS" w:cs="Times New Roman"/>
                <w:iCs/>
                <w:sz w:val="22"/>
                <w:szCs w:val="22"/>
              </w:rPr>
            </w:pPr>
          </w:p>
        </w:tc>
      </w:tr>
      <w:tr w:rsidR="00E120A5" w:rsidRPr="000D0272" w14:paraId="035459F3" w14:textId="77777777" w:rsidTr="000D0272">
        <w:tc>
          <w:tcPr>
            <w:tcW w:w="11766" w:type="dxa"/>
            <w:gridSpan w:val="4"/>
            <w:vAlign w:val="center"/>
          </w:tcPr>
          <w:p w14:paraId="61D6849B" w14:textId="73A82A15" w:rsidR="00E120A5" w:rsidRPr="000D0272" w:rsidRDefault="00E120A5" w:rsidP="00E120A5">
            <w:pPr>
              <w:pStyle w:val="ListParagraph"/>
              <w:ind w:left="0"/>
              <w:jc w:val="right"/>
              <w:rPr>
                <w:rFonts w:ascii="Trebuchet MS" w:hAnsi="Trebuchet MS" w:cs="Times New Roman"/>
                <w:iCs/>
                <w:sz w:val="22"/>
                <w:szCs w:val="22"/>
              </w:rPr>
            </w:pPr>
            <w:r w:rsidRPr="000D0272">
              <w:rPr>
                <w:rFonts w:ascii="Trebuchet MS" w:hAnsi="Trebuchet MS"/>
                <w:b/>
                <w:sz w:val="22"/>
                <w:szCs w:val="22"/>
              </w:rPr>
              <w:t>____ %</w:t>
            </w:r>
            <w:r>
              <w:rPr>
                <w:rFonts w:ascii="Trebuchet MS" w:hAnsi="Trebuchet MS"/>
                <w:b/>
                <w:sz w:val="22"/>
                <w:szCs w:val="22"/>
              </w:rPr>
              <w:t xml:space="preserve"> </w:t>
            </w:r>
            <w:r w:rsidRPr="000D0272">
              <w:rPr>
                <w:rFonts w:ascii="Trebuchet MS" w:hAnsi="Trebuchet MS"/>
                <w:b/>
                <w:sz w:val="22"/>
                <w:szCs w:val="22"/>
              </w:rPr>
              <w:t>PVM:</w:t>
            </w:r>
          </w:p>
        </w:tc>
        <w:tc>
          <w:tcPr>
            <w:tcW w:w="2263" w:type="dxa"/>
          </w:tcPr>
          <w:p w14:paraId="7DAA24D7" w14:textId="77777777" w:rsidR="00E120A5" w:rsidRPr="000D0272" w:rsidRDefault="00E120A5" w:rsidP="00D80649">
            <w:pPr>
              <w:pStyle w:val="ListParagraph"/>
              <w:ind w:left="0"/>
              <w:jc w:val="center"/>
              <w:rPr>
                <w:rFonts w:ascii="Trebuchet MS" w:hAnsi="Trebuchet MS" w:cs="Times New Roman"/>
                <w:iCs/>
                <w:sz w:val="22"/>
                <w:szCs w:val="22"/>
              </w:rPr>
            </w:pPr>
          </w:p>
        </w:tc>
      </w:tr>
      <w:tr w:rsidR="00E120A5" w:rsidRPr="000D0272" w14:paraId="4C7D58A9" w14:textId="77777777" w:rsidTr="000D0272">
        <w:tc>
          <w:tcPr>
            <w:tcW w:w="11766" w:type="dxa"/>
            <w:gridSpan w:val="4"/>
            <w:vAlign w:val="center"/>
          </w:tcPr>
          <w:p w14:paraId="0572D95A" w14:textId="0D88A2A2" w:rsidR="00E120A5" w:rsidRPr="000D0272" w:rsidRDefault="00E120A5" w:rsidP="00E120A5">
            <w:pPr>
              <w:pStyle w:val="ListParagraph"/>
              <w:ind w:left="0"/>
              <w:jc w:val="right"/>
              <w:rPr>
                <w:rFonts w:ascii="Trebuchet MS" w:hAnsi="Trebuchet MS" w:cs="Times New Roman"/>
                <w:iCs/>
                <w:sz w:val="22"/>
                <w:szCs w:val="22"/>
              </w:rPr>
            </w:pPr>
            <w:r w:rsidRPr="000D0272">
              <w:rPr>
                <w:rFonts w:ascii="Trebuchet MS" w:eastAsia="SimSun" w:hAnsi="Trebuchet MS" w:cs="Trebuchet MS"/>
                <w:b/>
                <w:kern w:val="2"/>
                <w:sz w:val="22"/>
                <w:szCs w:val="22"/>
                <w:lang w:eastAsia="zh-CN" w:bidi="hi-IN"/>
              </w:rPr>
              <w:t>Bendra pasiūlymo suma su PVM:</w:t>
            </w:r>
          </w:p>
        </w:tc>
        <w:tc>
          <w:tcPr>
            <w:tcW w:w="2263" w:type="dxa"/>
          </w:tcPr>
          <w:p w14:paraId="2208F3CA" w14:textId="77777777" w:rsidR="00E120A5" w:rsidRPr="000D0272" w:rsidRDefault="00E120A5" w:rsidP="00D80649">
            <w:pPr>
              <w:pStyle w:val="ListParagraph"/>
              <w:ind w:left="0"/>
              <w:jc w:val="center"/>
              <w:rPr>
                <w:rFonts w:ascii="Trebuchet MS" w:hAnsi="Trebuchet MS" w:cs="Times New Roman"/>
                <w:iCs/>
                <w:sz w:val="22"/>
                <w:szCs w:val="22"/>
              </w:rPr>
            </w:pPr>
          </w:p>
        </w:tc>
      </w:tr>
    </w:tbl>
    <w:p w14:paraId="1303A9C4" w14:textId="0E94894A" w:rsidR="00867DDC" w:rsidRDefault="00867DDC" w:rsidP="00802AE8">
      <w:pPr>
        <w:pStyle w:val="ListParagraph"/>
        <w:spacing w:after="0" w:line="240" w:lineRule="auto"/>
        <w:ind w:left="567"/>
        <w:jc w:val="both"/>
        <w:rPr>
          <w:rFonts w:ascii="Trebuchet MS" w:hAnsi="Trebuchet MS" w:cs="Times New Roman"/>
          <w:iCs/>
          <w:sz w:val="22"/>
          <w:szCs w:val="22"/>
        </w:rPr>
      </w:pPr>
    </w:p>
    <w:p w14:paraId="11A8A154" w14:textId="6E0EDFC4" w:rsidR="00E27E04" w:rsidRPr="008C00D2" w:rsidRDefault="00E27E04" w:rsidP="005F5E8B">
      <w:pPr>
        <w:pStyle w:val="ListParagraph"/>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5F5E8B">
      <w:pPr>
        <w:pStyle w:val="ListParagraph"/>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31034E14" w14:textId="4C01CFC3" w:rsidR="000608EF" w:rsidRPr="002C485B" w:rsidRDefault="0006040C" w:rsidP="00DF1980">
      <w:pPr>
        <w:pStyle w:val="ListParagraph"/>
        <w:numPr>
          <w:ilvl w:val="0"/>
          <w:numId w:val="9"/>
        </w:numPr>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lastRenderedPageBreak/>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91"/>
        <w:gridCol w:w="2090"/>
        <w:gridCol w:w="2527"/>
        <w:gridCol w:w="4568"/>
      </w:tblGrid>
      <w:tr w:rsidR="003A6BC4" w:rsidRPr="002C485B" w14:paraId="70922E31" w14:textId="77777777" w:rsidTr="003F12A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91"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2090"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27"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4568"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3F12A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91" w:type="dxa"/>
            <w:shd w:val="clear" w:color="auto" w:fill="auto"/>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90"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27" w:type="dxa"/>
            <w:shd w:val="clear" w:color="auto" w:fill="auto"/>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568" w:type="dxa"/>
            <w:shd w:val="clear" w:color="auto" w:fill="auto"/>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F12A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91"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90" w:type="dxa"/>
          </w:tcPr>
          <w:p w14:paraId="5A36171B" w14:textId="77777777" w:rsidR="00C16D04" w:rsidRPr="002C485B" w:rsidRDefault="00C16D04" w:rsidP="00C16D04">
            <w:pPr>
              <w:rPr>
                <w:rFonts w:ascii="Trebuchet MS" w:hAnsi="Trebuchet MS" w:cs="Times New Roman"/>
                <w:sz w:val="22"/>
                <w:szCs w:val="22"/>
              </w:rPr>
            </w:pPr>
          </w:p>
        </w:tc>
        <w:tc>
          <w:tcPr>
            <w:tcW w:w="2527" w:type="dxa"/>
          </w:tcPr>
          <w:p w14:paraId="4292B4D9" w14:textId="5A3FBCAD" w:rsidR="00C16D04" w:rsidRPr="002C485B" w:rsidRDefault="00C16D04" w:rsidP="00047F6B">
            <w:pPr>
              <w:rPr>
                <w:rFonts w:ascii="Trebuchet MS" w:hAnsi="Trebuchet MS" w:cs="Times New Roman"/>
                <w:sz w:val="22"/>
                <w:szCs w:val="22"/>
              </w:rPr>
            </w:pPr>
          </w:p>
        </w:tc>
        <w:tc>
          <w:tcPr>
            <w:tcW w:w="4568"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F12A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91"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90" w:type="dxa"/>
          </w:tcPr>
          <w:p w14:paraId="619F909C" w14:textId="77777777" w:rsidR="00C16D04" w:rsidRPr="002C485B" w:rsidRDefault="00C16D04" w:rsidP="00C16D04">
            <w:pPr>
              <w:rPr>
                <w:rFonts w:ascii="Trebuchet MS" w:hAnsi="Trebuchet MS" w:cs="Times New Roman"/>
                <w:sz w:val="22"/>
                <w:szCs w:val="22"/>
              </w:rPr>
            </w:pPr>
          </w:p>
        </w:tc>
        <w:tc>
          <w:tcPr>
            <w:tcW w:w="2527" w:type="dxa"/>
          </w:tcPr>
          <w:p w14:paraId="66A09186" w14:textId="682153FA" w:rsidR="00C16D04" w:rsidRPr="002C485B" w:rsidRDefault="00C16D04" w:rsidP="00047F6B">
            <w:pPr>
              <w:rPr>
                <w:rFonts w:ascii="Trebuchet MS" w:hAnsi="Trebuchet MS" w:cs="Times New Roman"/>
                <w:sz w:val="22"/>
                <w:szCs w:val="22"/>
              </w:rPr>
            </w:pPr>
          </w:p>
        </w:tc>
        <w:tc>
          <w:tcPr>
            <w:tcW w:w="4568"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F12A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91"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90" w:type="dxa"/>
          </w:tcPr>
          <w:p w14:paraId="3D100328" w14:textId="77777777" w:rsidR="00C16D04" w:rsidRPr="002C485B" w:rsidRDefault="00C16D04" w:rsidP="00C16D04">
            <w:pPr>
              <w:rPr>
                <w:rFonts w:ascii="Trebuchet MS" w:hAnsi="Trebuchet MS" w:cs="Times New Roman"/>
                <w:sz w:val="22"/>
                <w:szCs w:val="22"/>
              </w:rPr>
            </w:pPr>
          </w:p>
        </w:tc>
        <w:tc>
          <w:tcPr>
            <w:tcW w:w="2527" w:type="dxa"/>
          </w:tcPr>
          <w:p w14:paraId="133595D2" w14:textId="417B9500" w:rsidR="00C16D04" w:rsidRPr="002C485B" w:rsidRDefault="00C16D04" w:rsidP="00047F6B">
            <w:pPr>
              <w:rPr>
                <w:rFonts w:ascii="Trebuchet MS" w:hAnsi="Trebuchet MS" w:cs="Times New Roman"/>
                <w:sz w:val="22"/>
                <w:szCs w:val="22"/>
              </w:rPr>
            </w:pPr>
          </w:p>
        </w:tc>
        <w:tc>
          <w:tcPr>
            <w:tcW w:w="4568"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F12A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91"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90" w:type="dxa"/>
          </w:tcPr>
          <w:p w14:paraId="2F84C48B" w14:textId="77777777" w:rsidR="00C16D04" w:rsidRPr="002C485B" w:rsidRDefault="00C16D04" w:rsidP="00C16D04">
            <w:pPr>
              <w:rPr>
                <w:rFonts w:ascii="Trebuchet MS" w:hAnsi="Trebuchet MS" w:cs="Times New Roman"/>
                <w:sz w:val="22"/>
                <w:szCs w:val="22"/>
              </w:rPr>
            </w:pPr>
          </w:p>
        </w:tc>
        <w:tc>
          <w:tcPr>
            <w:tcW w:w="2527" w:type="dxa"/>
          </w:tcPr>
          <w:p w14:paraId="1374E39D" w14:textId="77777777" w:rsidR="00C16D04" w:rsidRPr="002C485B" w:rsidRDefault="00C16D04" w:rsidP="00047F6B">
            <w:pPr>
              <w:rPr>
                <w:rFonts w:ascii="Trebuchet MS" w:hAnsi="Trebuchet MS" w:cs="Times New Roman"/>
                <w:sz w:val="22"/>
                <w:szCs w:val="22"/>
              </w:rPr>
            </w:pPr>
          </w:p>
        </w:tc>
        <w:tc>
          <w:tcPr>
            <w:tcW w:w="4568"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3F12A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91"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90" w:type="dxa"/>
          </w:tcPr>
          <w:p w14:paraId="72DB12B2" w14:textId="77777777" w:rsidR="00AA6BBB" w:rsidRPr="002C485B" w:rsidRDefault="00AA6BBB" w:rsidP="00AA6BBB">
            <w:pPr>
              <w:rPr>
                <w:rFonts w:ascii="Trebuchet MS" w:hAnsi="Trebuchet MS" w:cs="Times New Roman"/>
                <w:sz w:val="22"/>
                <w:szCs w:val="22"/>
              </w:rPr>
            </w:pPr>
          </w:p>
        </w:tc>
        <w:tc>
          <w:tcPr>
            <w:tcW w:w="2527" w:type="dxa"/>
          </w:tcPr>
          <w:p w14:paraId="59691A64" w14:textId="77777777" w:rsidR="00AA6BBB" w:rsidRPr="002C485B" w:rsidRDefault="00AA6BBB" w:rsidP="00AA6BBB">
            <w:pPr>
              <w:rPr>
                <w:rFonts w:ascii="Trebuchet MS" w:hAnsi="Trebuchet MS" w:cs="Times New Roman"/>
                <w:sz w:val="22"/>
                <w:szCs w:val="22"/>
              </w:rPr>
            </w:pPr>
          </w:p>
        </w:tc>
        <w:tc>
          <w:tcPr>
            <w:tcW w:w="4568"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3F12A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91" w:type="dxa"/>
          </w:tcPr>
          <w:p w14:paraId="54083475" w14:textId="1D04062D"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priedas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90" w:type="dxa"/>
          </w:tcPr>
          <w:p w14:paraId="59D14B5D" w14:textId="77777777" w:rsidR="00AA6BBB" w:rsidRPr="002C485B" w:rsidRDefault="00AA6BBB" w:rsidP="00AA6BBB">
            <w:pPr>
              <w:rPr>
                <w:rFonts w:ascii="Trebuchet MS" w:hAnsi="Trebuchet MS" w:cs="Times New Roman"/>
                <w:sz w:val="22"/>
                <w:szCs w:val="22"/>
              </w:rPr>
            </w:pPr>
          </w:p>
        </w:tc>
        <w:tc>
          <w:tcPr>
            <w:tcW w:w="2527" w:type="dxa"/>
          </w:tcPr>
          <w:p w14:paraId="4D4506FA" w14:textId="77777777" w:rsidR="00AA6BBB" w:rsidRPr="002C485B" w:rsidRDefault="00AA6BBB" w:rsidP="00AA6BBB">
            <w:pPr>
              <w:rPr>
                <w:rFonts w:ascii="Trebuchet MS" w:hAnsi="Trebuchet MS" w:cs="Times New Roman"/>
                <w:sz w:val="22"/>
                <w:szCs w:val="22"/>
              </w:rPr>
            </w:pPr>
          </w:p>
        </w:tc>
        <w:tc>
          <w:tcPr>
            <w:tcW w:w="4568" w:type="dxa"/>
          </w:tcPr>
          <w:p w14:paraId="6C2976A4" w14:textId="77777777" w:rsidR="00AA6BBB" w:rsidRPr="002C485B" w:rsidRDefault="00AA6BBB" w:rsidP="00AA6BBB">
            <w:pPr>
              <w:rPr>
                <w:rFonts w:ascii="Trebuchet MS" w:hAnsi="Trebuchet MS" w:cs="Times New Roman"/>
                <w:sz w:val="22"/>
                <w:szCs w:val="22"/>
              </w:rPr>
            </w:pPr>
          </w:p>
        </w:tc>
      </w:tr>
      <w:tr w:rsidR="00AA6BBB" w:rsidRPr="002C485B" w14:paraId="263E7BE4" w14:textId="77777777" w:rsidTr="003F12AB">
        <w:tc>
          <w:tcPr>
            <w:tcW w:w="0" w:type="auto"/>
          </w:tcPr>
          <w:p w14:paraId="2C02A8E6" w14:textId="35BAAC06" w:rsidR="00AA6BBB" w:rsidRPr="002A19EC" w:rsidRDefault="004C0ED0" w:rsidP="00AA6BBB">
            <w:pPr>
              <w:rPr>
                <w:rFonts w:ascii="Trebuchet MS" w:hAnsi="Trebuchet MS" w:cs="Times New Roman"/>
                <w:sz w:val="22"/>
                <w:szCs w:val="22"/>
              </w:rPr>
            </w:pPr>
            <w:r>
              <w:rPr>
                <w:rFonts w:ascii="Trebuchet MS" w:hAnsi="Trebuchet MS" w:cs="Times New Roman"/>
                <w:sz w:val="22"/>
                <w:szCs w:val="22"/>
              </w:rPr>
              <w:lastRenderedPageBreak/>
              <w:t>7</w:t>
            </w:r>
            <w:r w:rsidR="00AA6BBB" w:rsidRPr="002A19EC">
              <w:rPr>
                <w:rFonts w:ascii="Trebuchet MS" w:hAnsi="Trebuchet MS" w:cs="Times New Roman"/>
                <w:sz w:val="22"/>
                <w:szCs w:val="22"/>
              </w:rPr>
              <w:t>.</w:t>
            </w:r>
          </w:p>
        </w:tc>
        <w:tc>
          <w:tcPr>
            <w:tcW w:w="4291" w:type="dxa"/>
          </w:tcPr>
          <w:p w14:paraId="7D1659FD" w14:textId="695B7C74" w:rsidR="00AA6BBB" w:rsidRPr="002A19EC" w:rsidRDefault="004A23F3" w:rsidP="00AA6BBB">
            <w:pPr>
              <w:pStyle w:val="Heading2"/>
              <w:spacing w:before="0"/>
              <w:rPr>
                <w:rFonts w:ascii="Trebuchet MS" w:eastAsiaTheme="minorHAnsi" w:hAnsi="Trebuchet MS" w:cs="Times New Roman"/>
                <w:bCs/>
                <w:iCs/>
                <w:color w:val="0070C0"/>
                <w:sz w:val="22"/>
                <w:szCs w:val="22"/>
              </w:rPr>
            </w:pPr>
            <w:bookmarkStart w:id="6" w:name="_Toc102654329"/>
            <w:bookmarkStart w:id="7" w:name="_Toc108090429"/>
            <w:bookmarkStart w:id="8" w:name="_Toc105406924"/>
            <w:r w:rsidRPr="004A23F3">
              <w:rPr>
                <w:rFonts w:ascii="Trebuchet MS" w:eastAsiaTheme="minorHAnsi" w:hAnsi="Trebuchet MS" w:cstheme="minorHAnsi"/>
                <w:color w:val="auto"/>
                <w:sz w:val="22"/>
                <w:szCs w:val="22"/>
              </w:rPr>
              <w:t>Užpildytas</w:t>
            </w:r>
            <w:r w:rsidRPr="002A19EC">
              <w:rPr>
                <w:rFonts w:ascii="Trebuchet MS" w:hAnsi="Trebuchet MS"/>
                <w:color w:val="0070C0"/>
                <w:sz w:val="22"/>
                <w:szCs w:val="22"/>
              </w:rPr>
              <w:t xml:space="preserve"> </w:t>
            </w:r>
            <w:r w:rsidR="002422AC" w:rsidRPr="002A19EC">
              <w:rPr>
                <w:rFonts w:ascii="Trebuchet MS" w:hAnsi="Trebuchet MS"/>
                <w:color w:val="0070C0"/>
                <w:sz w:val="22"/>
                <w:szCs w:val="22"/>
              </w:rPr>
              <w:t xml:space="preserve">Pirkimo </w:t>
            </w:r>
            <w:r w:rsidR="00D850C0" w:rsidRPr="002A19EC">
              <w:rPr>
                <w:rFonts w:ascii="Trebuchet MS" w:hAnsi="Trebuchet MS"/>
                <w:color w:val="0070C0"/>
                <w:sz w:val="22"/>
                <w:szCs w:val="22"/>
              </w:rPr>
              <w:t xml:space="preserve">specialiųjų </w:t>
            </w:r>
            <w:r w:rsidR="002422AC" w:rsidRPr="002A19EC">
              <w:rPr>
                <w:rFonts w:ascii="Trebuchet MS" w:hAnsi="Trebuchet MS"/>
                <w:color w:val="0070C0"/>
                <w:sz w:val="22"/>
                <w:szCs w:val="22"/>
              </w:rPr>
              <w:t xml:space="preserve">sąlygų </w:t>
            </w:r>
            <w:r w:rsidR="00653500" w:rsidRPr="002A19EC">
              <w:rPr>
                <w:rFonts w:ascii="Trebuchet MS" w:hAnsi="Trebuchet MS"/>
                <w:color w:val="0070C0"/>
                <w:sz w:val="22"/>
                <w:szCs w:val="22"/>
              </w:rPr>
              <w:t>8</w:t>
            </w:r>
            <w:r w:rsidR="002422AC" w:rsidRPr="002A19EC">
              <w:rPr>
                <w:rFonts w:ascii="Trebuchet MS" w:hAnsi="Trebuchet MS"/>
                <w:color w:val="0070C0"/>
                <w:sz w:val="22"/>
                <w:szCs w:val="22"/>
              </w:rPr>
              <w:t xml:space="preserve"> priedas „</w:t>
            </w:r>
            <w:r w:rsidR="00A2646F" w:rsidRPr="002A19EC">
              <w:rPr>
                <w:rFonts w:ascii="Trebuchet MS" w:hAnsi="Trebuchet MS"/>
                <w:color w:val="0070C0"/>
                <w:sz w:val="22"/>
                <w:szCs w:val="22"/>
              </w:rPr>
              <w:t xml:space="preserve">Deklaracija </w:t>
            </w:r>
            <w:r w:rsidR="00AD4A5D" w:rsidRPr="002A19EC">
              <w:rPr>
                <w:rFonts w:ascii="Trebuchet MS" w:hAnsi="Trebuchet MS"/>
                <w:color w:val="0070C0"/>
                <w:sz w:val="22"/>
                <w:szCs w:val="22"/>
              </w:rPr>
              <w:t xml:space="preserve">dėl pasiūlymo atmetimo pagrindų pagal VPĮ 45 straipsnio </w:t>
            </w:r>
            <w:r w:rsidR="002A19EC" w:rsidRPr="002A19EC">
              <w:rPr>
                <w:rFonts w:ascii="Trebuchet MS" w:eastAsia="Calibri Light" w:hAnsi="Trebuchet MS" w:cs="Times New Roman"/>
                <w:color w:val="0070C0"/>
                <w:sz w:val="22"/>
                <w:szCs w:val="22"/>
              </w:rPr>
              <w:t>2</w:t>
            </w:r>
            <w:r w:rsidR="002A19EC" w:rsidRPr="002A19EC">
              <w:rPr>
                <w:rFonts w:ascii="Trebuchet MS" w:eastAsia="Calibri Light" w:hAnsi="Trebuchet MS" w:cs="Times New Roman"/>
                <w:color w:val="0070C0"/>
                <w:sz w:val="22"/>
                <w:szCs w:val="22"/>
                <w:vertAlign w:val="superscript"/>
              </w:rPr>
              <w:t>1</w:t>
            </w:r>
            <w:r w:rsidR="002A19EC" w:rsidRPr="002A19EC">
              <w:rPr>
                <w:rFonts w:ascii="Trebuchet MS" w:eastAsia="Calibri Light" w:hAnsi="Trebuchet MS" w:cs="Times New Roman"/>
                <w:color w:val="0070C0"/>
                <w:sz w:val="22"/>
                <w:szCs w:val="22"/>
              </w:rPr>
              <w:t xml:space="preserve"> dalyje nurodytų sąlygų nebuvimo</w:t>
            </w:r>
            <w:r w:rsidR="002422AC" w:rsidRPr="002A19EC">
              <w:rPr>
                <w:rFonts w:ascii="Trebuchet MS" w:hAnsi="Trebuchet MS"/>
                <w:color w:val="0070C0"/>
                <w:sz w:val="22"/>
                <w:szCs w:val="22"/>
              </w:rPr>
              <w:t>“</w:t>
            </w:r>
            <w:bookmarkEnd w:id="6"/>
            <w:bookmarkEnd w:id="7"/>
            <w:bookmarkEnd w:id="8"/>
          </w:p>
        </w:tc>
        <w:tc>
          <w:tcPr>
            <w:tcW w:w="2090" w:type="dxa"/>
          </w:tcPr>
          <w:p w14:paraId="5D874854" w14:textId="77777777" w:rsidR="00AA6BBB" w:rsidRPr="002C485B" w:rsidRDefault="00AA6BBB" w:rsidP="00AA6BBB">
            <w:pPr>
              <w:rPr>
                <w:rFonts w:ascii="Trebuchet MS" w:hAnsi="Trebuchet MS" w:cs="Times New Roman"/>
                <w:sz w:val="22"/>
                <w:szCs w:val="22"/>
              </w:rPr>
            </w:pPr>
          </w:p>
        </w:tc>
        <w:tc>
          <w:tcPr>
            <w:tcW w:w="2527" w:type="dxa"/>
          </w:tcPr>
          <w:p w14:paraId="29EE9D74" w14:textId="77777777" w:rsidR="00AA6BBB" w:rsidRPr="002C485B" w:rsidRDefault="00AA6BBB" w:rsidP="00AA6BBB">
            <w:pPr>
              <w:rPr>
                <w:rFonts w:ascii="Trebuchet MS" w:hAnsi="Trebuchet MS" w:cs="Times New Roman"/>
                <w:sz w:val="22"/>
                <w:szCs w:val="22"/>
              </w:rPr>
            </w:pPr>
          </w:p>
        </w:tc>
        <w:tc>
          <w:tcPr>
            <w:tcW w:w="4568" w:type="dxa"/>
          </w:tcPr>
          <w:p w14:paraId="421B23F0" w14:textId="77777777" w:rsidR="00AA6BBB" w:rsidRPr="002C485B" w:rsidRDefault="00AA6BBB" w:rsidP="00AA6BBB">
            <w:pPr>
              <w:rPr>
                <w:rFonts w:ascii="Trebuchet MS" w:hAnsi="Trebuchet MS" w:cs="Times New Roman"/>
                <w:sz w:val="22"/>
                <w:szCs w:val="22"/>
              </w:rPr>
            </w:pPr>
          </w:p>
        </w:tc>
      </w:tr>
    </w:tbl>
    <w:p w14:paraId="64EE9C3A" w14:textId="4AF34E57" w:rsidR="00C16D04" w:rsidRDefault="00C16D04" w:rsidP="00630DE9">
      <w:pPr>
        <w:spacing w:after="0" w:line="240" w:lineRule="auto"/>
        <w:jc w:val="both"/>
        <w:rPr>
          <w:rFonts w:ascii="Trebuchet MS" w:hAnsi="Trebuchet MS" w:cs="Times New Roman"/>
          <w:b/>
          <w:bCs/>
          <w:sz w:val="22"/>
          <w:szCs w:val="22"/>
        </w:rPr>
      </w:pPr>
    </w:p>
    <w:p w14:paraId="7311426F" w14:textId="77777777" w:rsidR="00A6707D" w:rsidRDefault="00A6707D" w:rsidP="00630DE9">
      <w:pPr>
        <w:spacing w:after="0" w:line="240" w:lineRule="auto"/>
        <w:jc w:val="both"/>
        <w:rPr>
          <w:rFonts w:ascii="Trebuchet MS" w:hAnsi="Trebuchet MS" w:cs="Times New Roman"/>
          <w:b/>
          <w:bCs/>
          <w:sz w:val="22"/>
          <w:szCs w:val="22"/>
        </w:rPr>
      </w:pPr>
    </w:p>
    <w:p w14:paraId="726B37EE" w14:textId="40C1C6A6"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tvirtintu, kad:</w:t>
      </w:r>
    </w:p>
    <w:p w14:paraId="7D5AEEE4" w14:textId="68B14092" w:rsidR="002135C6" w:rsidRPr="002C485B" w:rsidRDefault="002135C6"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11203C33" w:rsidR="000608EF"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 xml:space="preserve">pasiūlymas galioja </w:t>
      </w:r>
      <w:r w:rsidR="002135C6" w:rsidRPr="002C485B">
        <w:rPr>
          <w:rFonts w:ascii="Trebuchet MS" w:hAnsi="Trebuchet MS" w:cs="Times New Roman"/>
          <w:sz w:val="22"/>
          <w:szCs w:val="22"/>
        </w:rPr>
        <w:t xml:space="preserve">pirkimo </w:t>
      </w:r>
      <w:r w:rsidR="000D2876">
        <w:rPr>
          <w:rFonts w:ascii="Trebuchet MS" w:hAnsi="Trebuchet MS" w:cs="Times New Roman"/>
          <w:sz w:val="22"/>
          <w:szCs w:val="22"/>
        </w:rPr>
        <w:t xml:space="preserve">specialiųjų </w:t>
      </w:r>
      <w:r w:rsidR="002135C6" w:rsidRPr="002C485B">
        <w:rPr>
          <w:rFonts w:ascii="Trebuchet MS" w:hAnsi="Trebuchet MS" w:cs="Times New Roman"/>
          <w:sz w:val="22"/>
          <w:szCs w:val="22"/>
        </w:rPr>
        <w:t xml:space="preserve">sąlygų </w:t>
      </w:r>
      <w:r w:rsidR="00253382">
        <w:rPr>
          <w:rFonts w:ascii="Trebuchet MS" w:hAnsi="Trebuchet MS" w:cs="Times New Roman"/>
          <w:color w:val="0070C0"/>
          <w:sz w:val="22"/>
          <w:szCs w:val="22"/>
        </w:rPr>
        <w:t>1</w:t>
      </w:r>
      <w:r w:rsidR="002135C6" w:rsidRPr="002C485B">
        <w:rPr>
          <w:rFonts w:ascii="Trebuchet MS" w:hAnsi="Trebuchet MS" w:cs="Times New Roman"/>
          <w:sz w:val="22"/>
          <w:szCs w:val="22"/>
        </w:rPr>
        <w:t xml:space="preserve"> </w:t>
      </w:r>
      <w:r w:rsidR="00253382" w:rsidRPr="00253382">
        <w:rPr>
          <w:rFonts w:ascii="Trebuchet MS" w:hAnsi="Trebuchet MS" w:cs="Times New Roman"/>
          <w:color w:val="0070C0"/>
          <w:sz w:val="22"/>
          <w:szCs w:val="22"/>
        </w:rPr>
        <w:t>priedas</w:t>
      </w:r>
      <w:r w:rsidR="002135C6" w:rsidRPr="002C485B">
        <w:rPr>
          <w:rFonts w:ascii="Trebuchet MS" w:hAnsi="Trebuchet MS" w:cs="Times New Roman"/>
          <w:sz w:val="22"/>
          <w:szCs w:val="22"/>
        </w:rPr>
        <w:t xml:space="preserve"> </w:t>
      </w:r>
      <w:r w:rsidR="002135C6" w:rsidRPr="002C485B">
        <w:rPr>
          <w:rFonts w:ascii="Trebuchet MS" w:hAnsi="Trebuchet MS" w:cs="Times New Roman"/>
          <w:color w:val="0070C0"/>
          <w:sz w:val="22"/>
          <w:szCs w:val="22"/>
        </w:rPr>
        <w:t>„</w:t>
      </w:r>
      <w:r w:rsidR="00FC3ABB" w:rsidRPr="00FC3ABB">
        <w:rPr>
          <w:rFonts w:ascii="Trebuchet MS" w:hAnsi="Trebuchet MS" w:cs="Times New Roman"/>
          <w:color w:val="0070C0"/>
          <w:sz w:val="22"/>
          <w:szCs w:val="22"/>
        </w:rPr>
        <w:t>Terminai</w:t>
      </w:r>
      <w:r w:rsidR="002135C6" w:rsidRPr="002C485B">
        <w:rPr>
          <w:rFonts w:ascii="Trebuchet MS" w:hAnsi="Trebuchet MS" w:cs="Times New Roman"/>
          <w:color w:val="0070C0"/>
          <w:sz w:val="22"/>
          <w:szCs w:val="22"/>
        </w:rPr>
        <w:t>“</w:t>
      </w:r>
      <w:r w:rsidRPr="002C485B">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6C98CE52" w14:textId="32B0BCB9" w:rsidR="00EF401B" w:rsidRDefault="00EF401B" w:rsidP="00EF401B">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194E517C" w14:textId="77777777" w:rsidR="00EF401B" w:rsidRDefault="00EF401B" w:rsidP="00A51B97">
      <w:pPr>
        <w:pStyle w:val="ListParagraph"/>
        <w:tabs>
          <w:tab w:val="left" w:pos="993"/>
        </w:tabs>
        <w:spacing w:after="0" w:line="240" w:lineRule="auto"/>
        <w:ind w:left="567"/>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Pr="00FC0297" w:rsidRDefault="002A30AF" w:rsidP="00FC0297">
      <w:pPr>
        <w:pStyle w:val="Heading2"/>
        <w:ind w:left="5103"/>
        <w:jc w:val="both"/>
        <w:rPr>
          <w:rFonts w:ascii="Trebuchet MS" w:hAnsi="Trebuchet MS"/>
          <w:b/>
          <w:bCs/>
          <w:color w:val="auto"/>
          <w:sz w:val="22"/>
          <w:szCs w:val="22"/>
          <w:lang w:eastAsia="zh-CN"/>
        </w:rPr>
      </w:pPr>
    </w:p>
    <w:sectPr w:rsidR="002A30AF" w:rsidRPr="00FC0297" w:rsidSect="00A6707D">
      <w:footerReference w:type="default" r:id="rId8"/>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ADA06" w14:textId="77777777" w:rsidR="0008180C" w:rsidRDefault="0008180C" w:rsidP="00D05666">
      <w:r>
        <w:separator/>
      </w:r>
    </w:p>
  </w:endnote>
  <w:endnote w:type="continuationSeparator" w:id="0">
    <w:p w14:paraId="120A700E" w14:textId="77777777" w:rsidR="0008180C" w:rsidRDefault="0008180C" w:rsidP="00D05666">
      <w:r>
        <w:continuationSeparator/>
      </w:r>
    </w:p>
  </w:endnote>
  <w:endnote w:type="continuationNotice" w:id="1">
    <w:p w14:paraId="11110D76" w14:textId="77777777" w:rsidR="0008180C" w:rsidRDefault="000818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E766F" w14:textId="77777777" w:rsidR="0008180C" w:rsidRDefault="0008180C" w:rsidP="00D05666">
      <w:r>
        <w:separator/>
      </w:r>
    </w:p>
  </w:footnote>
  <w:footnote w:type="continuationSeparator" w:id="0">
    <w:p w14:paraId="74322813" w14:textId="77777777" w:rsidR="0008180C" w:rsidRDefault="0008180C" w:rsidP="00D05666">
      <w:r>
        <w:continuationSeparator/>
      </w:r>
    </w:p>
  </w:footnote>
  <w:footnote w:type="continuationNotice" w:id="1">
    <w:p w14:paraId="60E7491C" w14:textId="77777777" w:rsidR="0008180C" w:rsidRDefault="000818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3"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5"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8"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49"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3"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5"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59"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4"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6"/>
  </w:num>
  <w:num w:numId="5" w16cid:durableId="52429342">
    <w:abstractNumId w:val="56"/>
  </w:num>
  <w:num w:numId="6" w16cid:durableId="1764177923">
    <w:abstractNumId w:val="41"/>
  </w:num>
  <w:num w:numId="7" w16cid:durableId="1370035847">
    <w:abstractNumId w:val="65"/>
  </w:num>
  <w:num w:numId="8" w16cid:durableId="324476881">
    <w:abstractNumId w:val="35"/>
  </w:num>
  <w:num w:numId="9" w16cid:durableId="1152864972">
    <w:abstractNumId w:val="63"/>
  </w:num>
  <w:num w:numId="10" w16cid:durableId="1197541754">
    <w:abstractNumId w:val="7"/>
  </w:num>
  <w:num w:numId="11" w16cid:durableId="2095390473">
    <w:abstractNumId w:val="62"/>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1"/>
  </w:num>
  <w:num w:numId="18" w16cid:durableId="1283923501">
    <w:abstractNumId w:val="18"/>
  </w:num>
  <w:num w:numId="19" w16cid:durableId="267274478">
    <w:abstractNumId w:val="38"/>
  </w:num>
  <w:num w:numId="20" w16cid:durableId="69040881">
    <w:abstractNumId w:val="49"/>
  </w:num>
  <w:num w:numId="21" w16cid:durableId="43721811">
    <w:abstractNumId w:val="52"/>
  </w:num>
  <w:num w:numId="22" w16cid:durableId="349767737">
    <w:abstractNumId w:val="31"/>
  </w:num>
  <w:num w:numId="23" w16cid:durableId="758213266">
    <w:abstractNumId w:val="48"/>
  </w:num>
  <w:num w:numId="24" w16cid:durableId="704523057">
    <w:abstractNumId w:val="22"/>
  </w:num>
  <w:num w:numId="25" w16cid:durableId="1418134482">
    <w:abstractNumId w:val="30"/>
  </w:num>
  <w:num w:numId="26" w16cid:durableId="1760057154">
    <w:abstractNumId w:val="64"/>
  </w:num>
  <w:num w:numId="27" w16cid:durableId="841314018">
    <w:abstractNumId w:val="60"/>
  </w:num>
  <w:num w:numId="28" w16cid:durableId="2001228388">
    <w:abstractNumId w:val="59"/>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8"/>
  </w:num>
  <w:num w:numId="39" w16cid:durableId="1766271174">
    <w:abstractNumId w:val="61"/>
  </w:num>
  <w:num w:numId="40" w16cid:durableId="2037385382">
    <w:abstractNumId w:val="47"/>
  </w:num>
  <w:num w:numId="41" w16cid:durableId="1793938391">
    <w:abstractNumId w:val="50"/>
  </w:num>
  <w:num w:numId="42" w16cid:durableId="25759215">
    <w:abstractNumId w:val="57"/>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6"/>
  </w:num>
  <w:num w:numId="52" w16cid:durableId="376780110">
    <w:abstractNumId w:val="29"/>
  </w:num>
  <w:num w:numId="53" w16cid:durableId="1782187858">
    <w:abstractNumId w:val="43"/>
  </w:num>
  <w:num w:numId="54" w16cid:durableId="530538328">
    <w:abstractNumId w:val="14"/>
  </w:num>
  <w:num w:numId="55" w16cid:durableId="1905876402">
    <w:abstractNumId w:val="40"/>
  </w:num>
  <w:num w:numId="56" w16cid:durableId="319770087">
    <w:abstractNumId w:val="54"/>
  </w:num>
  <w:num w:numId="57" w16cid:durableId="1377508755">
    <w:abstractNumId w:val="33"/>
  </w:num>
  <w:num w:numId="58" w16cid:durableId="1454397879">
    <w:abstractNumId w:val="53"/>
  </w:num>
  <w:num w:numId="59" w16cid:durableId="1616210920">
    <w:abstractNumId w:val="39"/>
  </w:num>
  <w:num w:numId="60" w16cid:durableId="1441148995">
    <w:abstractNumId w:val="42"/>
  </w:num>
  <w:num w:numId="61" w16cid:durableId="145442242">
    <w:abstractNumId w:val="45"/>
  </w:num>
  <w:num w:numId="62" w16cid:durableId="224687713">
    <w:abstractNumId w:val="12"/>
  </w:num>
  <w:num w:numId="63" w16cid:durableId="185867553">
    <w:abstractNumId w:val="44"/>
  </w:num>
  <w:num w:numId="64" w16cid:durableId="718095515">
    <w:abstractNumId w:val="55"/>
  </w:num>
  <w:num w:numId="65" w16cid:durableId="963776281">
    <w:abstractNumId w:val="26"/>
  </w:num>
  <w:num w:numId="66" w16cid:durableId="267544215">
    <w:abstractNumId w:val="2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688"/>
    <w:rsid w:val="002476D5"/>
    <w:rsid w:val="002510C4"/>
    <w:rsid w:val="00251D4A"/>
    <w:rsid w:val="00253090"/>
    <w:rsid w:val="00253382"/>
    <w:rsid w:val="00254895"/>
    <w:rsid w:val="00255225"/>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1D9E"/>
    <w:rsid w:val="0030230E"/>
    <w:rsid w:val="00302469"/>
    <w:rsid w:val="00302794"/>
    <w:rsid w:val="0030489A"/>
    <w:rsid w:val="003049FC"/>
    <w:rsid w:val="00304E45"/>
    <w:rsid w:val="00306D9F"/>
    <w:rsid w:val="00306F87"/>
    <w:rsid w:val="003074D1"/>
    <w:rsid w:val="003101E1"/>
    <w:rsid w:val="00310C95"/>
    <w:rsid w:val="0031109D"/>
    <w:rsid w:val="0031284C"/>
    <w:rsid w:val="00312A4E"/>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7D2"/>
    <w:rsid w:val="003B6924"/>
    <w:rsid w:val="003B6D7A"/>
    <w:rsid w:val="003B708A"/>
    <w:rsid w:val="003B7634"/>
    <w:rsid w:val="003C018A"/>
    <w:rsid w:val="003C04E5"/>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4C"/>
    <w:rsid w:val="00587BAC"/>
    <w:rsid w:val="00590788"/>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434"/>
    <w:rsid w:val="00612CE6"/>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F0F"/>
    <w:rsid w:val="00754F7E"/>
    <w:rsid w:val="007552F1"/>
    <w:rsid w:val="00755F3B"/>
    <w:rsid w:val="007560A1"/>
    <w:rsid w:val="007566CB"/>
    <w:rsid w:val="00757947"/>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AE9"/>
    <w:rsid w:val="00A01B3A"/>
    <w:rsid w:val="00A02524"/>
    <w:rsid w:val="00A0430F"/>
    <w:rsid w:val="00A04ACA"/>
    <w:rsid w:val="00A04BBB"/>
    <w:rsid w:val="00A059A6"/>
    <w:rsid w:val="00A0621B"/>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B73"/>
    <w:rsid w:val="00BE3C0E"/>
    <w:rsid w:val="00BE4840"/>
    <w:rsid w:val="00BE4D50"/>
    <w:rsid w:val="00BE4F69"/>
    <w:rsid w:val="00BE598F"/>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1EF"/>
    <w:rsid w:val="00C515B6"/>
    <w:rsid w:val="00C52086"/>
    <w:rsid w:val="00C53501"/>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16AE3"/>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8B0"/>
    <w:rsid w:val="00DC1AF4"/>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6C"/>
    <w:rsid w:val="00EF393F"/>
    <w:rsid w:val="00EF401B"/>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4584</Words>
  <Characters>2614</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6</cp:revision>
  <cp:lastPrinted>2022-04-29T11:22:00Z</cp:lastPrinted>
  <dcterms:created xsi:type="dcterms:W3CDTF">2025-07-01T11:52:00Z</dcterms:created>
  <dcterms:modified xsi:type="dcterms:W3CDTF">2025-07-02T06:01:00Z</dcterms:modified>
</cp:coreProperties>
</file>